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96F9FE" w14:textId="77777777" w:rsidR="003C5FE0" w:rsidRPr="00E95337" w:rsidRDefault="003C5FE0">
      <w:pPr>
        <w:pStyle w:val="Textoindependiente"/>
        <w:rPr>
          <w:rFonts w:ascii="Arial" w:hAnsi="Arial" w:cs="Arial"/>
        </w:rPr>
      </w:pPr>
    </w:p>
    <w:p w14:paraId="040175BF" w14:textId="77777777" w:rsidR="00E80DF9" w:rsidRPr="00E95337" w:rsidRDefault="00536329" w:rsidP="00536329">
      <w:pPr>
        <w:pStyle w:val="Textoindependiente"/>
        <w:rPr>
          <w:rFonts w:ascii="Arial" w:hAnsi="Arial" w:cs="Arial"/>
        </w:rPr>
      </w:pPr>
      <w:r w:rsidRPr="00E95337">
        <w:rPr>
          <w:rFonts w:ascii="Arial" w:hAnsi="Arial" w:cs="Arial"/>
        </w:rPr>
        <w:t xml:space="preserve">CONTRATO </w:t>
      </w:r>
      <w:r w:rsidRPr="00E95337">
        <w:rPr>
          <w:rFonts w:ascii="Arial" w:hAnsi="Arial" w:cs="Arial"/>
          <w:b/>
        </w:rPr>
        <w:tab/>
      </w:r>
      <w:r w:rsidR="00305F51" w:rsidRPr="00E95337">
        <w:rPr>
          <w:rFonts w:ascii="Arial" w:hAnsi="Arial" w:cs="Arial"/>
          <w:b/>
        </w:rPr>
        <w:t>:</w:t>
      </w:r>
      <w:r w:rsidR="00305F51" w:rsidRPr="00E95337">
        <w:rPr>
          <w:rFonts w:ascii="Arial" w:hAnsi="Arial" w:cs="Arial"/>
          <w:b/>
        </w:rPr>
        <w:tab/>
      </w:r>
      <w:r w:rsidR="00305F51" w:rsidRPr="00E95337">
        <w:rPr>
          <w:rFonts w:ascii="Arial" w:hAnsi="Arial" w:cs="Arial"/>
          <w:b/>
        </w:rPr>
        <w:tab/>
      </w:r>
      <w:r w:rsidRPr="00E95337">
        <w:rPr>
          <w:rFonts w:ascii="Arial" w:hAnsi="Arial" w:cs="Arial"/>
        </w:rPr>
        <w:tab/>
        <w:t>PRESTACI</w:t>
      </w:r>
      <w:r w:rsidR="004802B0" w:rsidRPr="00E95337">
        <w:rPr>
          <w:rFonts w:ascii="Arial" w:hAnsi="Arial" w:cs="Arial"/>
        </w:rPr>
        <w:t>Ó</w:t>
      </w:r>
      <w:r w:rsidRPr="00E95337">
        <w:rPr>
          <w:rFonts w:ascii="Arial" w:hAnsi="Arial" w:cs="Arial"/>
        </w:rPr>
        <w:t>N</w:t>
      </w:r>
      <w:r w:rsidR="004802B0" w:rsidRPr="00E95337">
        <w:rPr>
          <w:rFonts w:ascii="Arial" w:hAnsi="Arial" w:cs="Arial"/>
        </w:rPr>
        <w:t xml:space="preserve"> </w:t>
      </w:r>
      <w:r w:rsidRPr="00E95337">
        <w:rPr>
          <w:rFonts w:ascii="Arial" w:hAnsi="Arial" w:cs="Arial"/>
        </w:rPr>
        <w:t>DE SERVICIOS</w:t>
      </w:r>
      <w:r w:rsidR="00D743F1" w:rsidRPr="00E95337">
        <w:rPr>
          <w:rFonts w:ascii="Arial" w:hAnsi="Arial" w:cs="Arial"/>
        </w:rPr>
        <w:t xml:space="preserve"> </w:t>
      </w:r>
      <w:r w:rsidR="00185C8A" w:rsidRPr="00E95337">
        <w:rPr>
          <w:rFonts w:ascii="Arial" w:hAnsi="Arial" w:cs="Arial"/>
        </w:rPr>
        <w:t xml:space="preserve"> </w:t>
      </w:r>
    </w:p>
    <w:p w14:paraId="470EC627" w14:textId="274F39BB" w:rsidR="00536329" w:rsidRPr="00E95337" w:rsidRDefault="00185C8A" w:rsidP="002D52C7">
      <w:pPr>
        <w:rPr>
          <w:rFonts w:ascii="Arial" w:hAnsi="Arial" w:cs="Arial"/>
        </w:rPr>
      </w:pPr>
      <w:r w:rsidRPr="00E95337">
        <w:rPr>
          <w:rFonts w:ascii="Arial" w:hAnsi="Arial" w:cs="Arial"/>
        </w:rPr>
        <w:t>CONTRATISTA</w:t>
      </w:r>
      <w:r w:rsidR="00536329" w:rsidRPr="00E95337">
        <w:rPr>
          <w:rFonts w:ascii="Arial" w:hAnsi="Arial" w:cs="Arial"/>
        </w:rPr>
        <w:t>:</w:t>
      </w:r>
      <w:r w:rsidR="00305F51" w:rsidRPr="00E95337">
        <w:rPr>
          <w:rFonts w:ascii="Arial" w:hAnsi="Arial" w:cs="Arial"/>
        </w:rPr>
        <w:tab/>
      </w:r>
      <w:r w:rsidR="00305F51" w:rsidRPr="00E95337">
        <w:rPr>
          <w:rFonts w:ascii="Arial" w:hAnsi="Arial" w:cs="Arial"/>
        </w:rPr>
        <w:tab/>
      </w:r>
      <w:r w:rsidR="00536329" w:rsidRPr="00E95337">
        <w:rPr>
          <w:rFonts w:ascii="Arial" w:hAnsi="Arial" w:cs="Arial"/>
        </w:rPr>
        <w:t xml:space="preserve"> </w:t>
      </w:r>
      <w:r w:rsidR="00536329" w:rsidRPr="00E95337">
        <w:rPr>
          <w:rFonts w:ascii="Arial" w:hAnsi="Arial" w:cs="Arial"/>
        </w:rPr>
        <w:tab/>
      </w:r>
      <w:r w:rsidR="002D52C7" w:rsidRPr="00E95337">
        <w:rPr>
          <w:rFonts w:ascii="Arial" w:hAnsi="Arial" w:cs="Arial"/>
        </w:rPr>
        <w:t>ASMED CAICEDO ANGULO</w:t>
      </w:r>
      <w:r w:rsidR="00180E49" w:rsidRPr="00E95337">
        <w:rPr>
          <w:rFonts w:ascii="Arial" w:hAnsi="Arial" w:cs="Arial"/>
        </w:rPr>
        <w:tab/>
      </w:r>
    </w:p>
    <w:p w14:paraId="1CD48EA0" w14:textId="2D560FC2" w:rsidR="00536329" w:rsidRPr="00E95337" w:rsidRDefault="00536329" w:rsidP="002D52C7">
      <w:pPr>
        <w:rPr>
          <w:rFonts w:ascii="Arial" w:hAnsi="Arial" w:cs="Arial"/>
        </w:rPr>
      </w:pPr>
      <w:r w:rsidRPr="00E95337">
        <w:rPr>
          <w:rFonts w:ascii="Arial" w:hAnsi="Arial" w:cs="Arial"/>
        </w:rPr>
        <w:t>IDENTIFICACIÓN:</w:t>
      </w:r>
      <w:r w:rsidR="00305F51" w:rsidRPr="00E95337">
        <w:rPr>
          <w:rFonts w:ascii="Arial" w:hAnsi="Arial" w:cs="Arial"/>
        </w:rPr>
        <w:tab/>
      </w:r>
      <w:r w:rsidR="00305F51" w:rsidRPr="00E95337">
        <w:rPr>
          <w:rFonts w:ascii="Arial" w:hAnsi="Arial" w:cs="Arial"/>
        </w:rPr>
        <w:tab/>
      </w:r>
      <w:r w:rsidR="00E80DF9" w:rsidRPr="00E95337">
        <w:rPr>
          <w:rFonts w:ascii="Arial" w:hAnsi="Arial" w:cs="Arial"/>
        </w:rPr>
        <w:tab/>
      </w:r>
      <w:r w:rsidR="002D52C7" w:rsidRPr="00E95337">
        <w:rPr>
          <w:rFonts w:ascii="Arial" w:hAnsi="Arial" w:cs="Arial"/>
        </w:rPr>
        <w:t>16.729.096</w:t>
      </w:r>
      <w:r w:rsidR="00180E49" w:rsidRPr="00E95337">
        <w:rPr>
          <w:rFonts w:ascii="Arial" w:hAnsi="Arial" w:cs="Arial"/>
        </w:rPr>
        <w:t xml:space="preserve"> DE</w:t>
      </w:r>
      <w:r w:rsidR="00BA1E44" w:rsidRPr="00E95337">
        <w:rPr>
          <w:rFonts w:ascii="Arial" w:hAnsi="Arial" w:cs="Arial"/>
        </w:rPr>
        <w:t xml:space="preserve"> </w:t>
      </w:r>
      <w:r w:rsidR="002D52C7" w:rsidRPr="00E95337">
        <w:rPr>
          <w:rFonts w:ascii="Arial" w:hAnsi="Arial" w:cs="Arial"/>
        </w:rPr>
        <w:t>CALI</w:t>
      </w:r>
      <w:r w:rsidRPr="00E95337">
        <w:rPr>
          <w:rFonts w:ascii="Arial" w:hAnsi="Arial" w:cs="Arial"/>
        </w:rPr>
        <w:tab/>
      </w:r>
      <w:r w:rsidRPr="00E95337">
        <w:rPr>
          <w:rFonts w:ascii="Arial" w:hAnsi="Arial" w:cs="Arial"/>
        </w:rPr>
        <w:tab/>
      </w:r>
    </w:p>
    <w:p w14:paraId="21705C67" w14:textId="2C101F51" w:rsidR="00536329" w:rsidRPr="00E95337" w:rsidRDefault="00536329" w:rsidP="002D52C7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E95337">
        <w:rPr>
          <w:rFonts w:ascii="Arial" w:hAnsi="Arial" w:cs="Arial"/>
        </w:rPr>
        <w:t xml:space="preserve">CODIGO </w:t>
      </w:r>
      <w:r w:rsidR="00AC37A4" w:rsidRPr="00E95337">
        <w:rPr>
          <w:rFonts w:ascii="Arial" w:hAnsi="Arial" w:cs="Arial"/>
        </w:rPr>
        <w:t>DISPONIBILIDAD:</w:t>
      </w:r>
      <w:r w:rsidR="00411132" w:rsidRPr="00E95337">
        <w:rPr>
          <w:rFonts w:ascii="Arial" w:hAnsi="Arial" w:cs="Arial"/>
        </w:rPr>
        <w:t xml:space="preserve"> </w:t>
      </w:r>
      <w:r w:rsidR="00185C8A" w:rsidRPr="00E95337">
        <w:rPr>
          <w:rFonts w:ascii="Arial" w:hAnsi="Arial" w:cs="Arial"/>
        </w:rPr>
        <w:tab/>
        <w:t xml:space="preserve">No. CDP. </w:t>
      </w:r>
      <w:r w:rsidR="002D52C7" w:rsidRPr="00E95337">
        <w:rPr>
          <w:rFonts w:ascii="Arial" w:hAnsi="Arial" w:cs="Arial"/>
          <w:lang w:val="es-CO" w:eastAsia="es-CO"/>
        </w:rPr>
        <w:t>3500231883</w:t>
      </w:r>
      <w:r w:rsidR="00074961" w:rsidRPr="00E95337">
        <w:rPr>
          <w:rFonts w:ascii="Arial" w:hAnsi="Arial" w:cs="Arial"/>
        </w:rPr>
        <w:t xml:space="preserve"> </w:t>
      </w:r>
    </w:p>
    <w:p w14:paraId="6E95B1CF" w14:textId="170236DB" w:rsidR="00536329" w:rsidRPr="00E95337" w:rsidRDefault="00185C8A" w:rsidP="002D52C7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E95337">
        <w:rPr>
          <w:rFonts w:ascii="Arial" w:hAnsi="Arial" w:cs="Arial"/>
        </w:rPr>
        <w:t>RESERVA:</w:t>
      </w:r>
      <w:r w:rsidR="00305F51" w:rsidRPr="00E95337">
        <w:rPr>
          <w:rFonts w:ascii="Arial" w:hAnsi="Arial" w:cs="Arial"/>
        </w:rPr>
        <w:tab/>
      </w:r>
      <w:r w:rsidR="00305F51" w:rsidRPr="00E95337">
        <w:rPr>
          <w:rFonts w:ascii="Arial" w:hAnsi="Arial" w:cs="Arial"/>
        </w:rPr>
        <w:tab/>
      </w:r>
      <w:r w:rsidR="00305F51" w:rsidRPr="00E95337">
        <w:rPr>
          <w:rFonts w:ascii="Arial" w:hAnsi="Arial" w:cs="Arial"/>
        </w:rPr>
        <w:tab/>
      </w:r>
      <w:r w:rsidRPr="00E95337">
        <w:rPr>
          <w:rFonts w:ascii="Arial" w:hAnsi="Arial" w:cs="Arial"/>
        </w:rPr>
        <w:tab/>
        <w:t>No. RPC</w:t>
      </w:r>
      <w:r w:rsidR="00074961" w:rsidRPr="00E95337">
        <w:rPr>
          <w:rFonts w:ascii="Arial" w:hAnsi="Arial" w:cs="Arial"/>
        </w:rPr>
        <w:t>.</w:t>
      </w:r>
      <w:r w:rsidRPr="00E95337">
        <w:rPr>
          <w:rFonts w:ascii="Arial" w:hAnsi="Arial" w:cs="Arial"/>
        </w:rPr>
        <w:t xml:space="preserve"> </w:t>
      </w:r>
      <w:r w:rsidR="002D52C7" w:rsidRPr="00E95337">
        <w:rPr>
          <w:rFonts w:ascii="Arial" w:hAnsi="Arial" w:cs="Arial"/>
          <w:lang w:val="es-CO" w:eastAsia="es-CO"/>
        </w:rPr>
        <w:t>4500359756</w:t>
      </w:r>
      <w:r w:rsidR="00E80DF9" w:rsidRPr="00E95337">
        <w:rPr>
          <w:rFonts w:ascii="Arial" w:hAnsi="Arial" w:cs="Arial"/>
        </w:rPr>
        <w:tab/>
      </w:r>
      <w:r w:rsidR="00536329" w:rsidRPr="00E95337">
        <w:rPr>
          <w:rFonts w:ascii="Arial" w:hAnsi="Arial" w:cs="Arial"/>
        </w:rPr>
        <w:tab/>
        <w:t xml:space="preserve"> </w:t>
      </w:r>
    </w:p>
    <w:p w14:paraId="725B1CBF" w14:textId="23B1B979" w:rsidR="00032343" w:rsidRPr="00E95337" w:rsidRDefault="00536329" w:rsidP="002D52C7">
      <w:pPr>
        <w:suppressAutoHyphens w:val="0"/>
        <w:rPr>
          <w:rFonts w:ascii="Arial" w:hAnsi="Arial" w:cs="Arial"/>
          <w:lang w:val="es-CO" w:eastAsia="es-CO"/>
        </w:rPr>
      </w:pPr>
      <w:r w:rsidRPr="00E95337">
        <w:rPr>
          <w:rFonts w:ascii="Arial" w:hAnsi="Arial" w:cs="Arial"/>
        </w:rPr>
        <w:t>VALORDELCON</w:t>
      </w:r>
      <w:r w:rsidR="00185C8A" w:rsidRPr="00E95337">
        <w:rPr>
          <w:rFonts w:ascii="Arial" w:hAnsi="Arial" w:cs="Arial"/>
        </w:rPr>
        <w:t>TRATO</w:t>
      </w:r>
      <w:r w:rsidR="009367CA" w:rsidRPr="00E95337">
        <w:rPr>
          <w:rFonts w:ascii="Arial" w:hAnsi="Arial" w:cs="Arial"/>
        </w:rPr>
        <w:t>:</w:t>
      </w:r>
      <w:r w:rsidR="0013777F" w:rsidRPr="00E95337">
        <w:rPr>
          <w:rFonts w:ascii="Arial" w:hAnsi="Arial" w:cs="Arial"/>
        </w:rPr>
        <w:tab/>
      </w:r>
      <w:r w:rsidR="0013777F" w:rsidRPr="00E95337">
        <w:rPr>
          <w:rFonts w:ascii="Arial" w:hAnsi="Arial" w:cs="Arial"/>
        </w:rPr>
        <w:tab/>
      </w:r>
      <w:r w:rsidR="006A2B9C" w:rsidRPr="00E95337">
        <w:rPr>
          <w:rFonts w:ascii="Arial" w:hAnsi="Arial" w:cs="Arial"/>
        </w:rPr>
        <w:t>$</w:t>
      </w:r>
      <w:r w:rsidR="002D52C7" w:rsidRPr="00E95337">
        <w:rPr>
          <w:rFonts w:ascii="Arial" w:hAnsi="Arial" w:cs="Arial"/>
          <w:lang w:val="es-CO" w:eastAsia="es-CO"/>
        </w:rPr>
        <w:t>6.552.000</w:t>
      </w:r>
      <w:r w:rsidR="00E95337" w:rsidRPr="00E95337">
        <w:rPr>
          <w:rFonts w:ascii="Arial" w:hAnsi="Arial" w:cs="Arial"/>
          <w:lang w:val="es-CO" w:eastAsia="es-CO"/>
        </w:rPr>
        <w:t xml:space="preserve"> (</w:t>
      </w:r>
      <w:r w:rsidR="00E95337" w:rsidRPr="00E95337">
        <w:rPr>
          <w:rFonts w:ascii="Arial" w:hAnsi="Arial" w:cs="Arial"/>
        </w:rPr>
        <w:t>SEIS MILLONES QUINIENTOS CINCUENTA Y DOS MIL PESOS M/CTE)</w:t>
      </w:r>
    </w:p>
    <w:p w14:paraId="65C890B9" w14:textId="73B6E1F9" w:rsidR="000005A3" w:rsidRPr="00E95337" w:rsidRDefault="00185C8A" w:rsidP="00536329">
      <w:pPr>
        <w:pStyle w:val="Textoindependiente"/>
        <w:jc w:val="left"/>
        <w:rPr>
          <w:rFonts w:ascii="Arial" w:hAnsi="Arial" w:cs="Arial"/>
        </w:rPr>
      </w:pPr>
      <w:r w:rsidRPr="00E95337">
        <w:rPr>
          <w:rFonts w:ascii="Arial" w:hAnsi="Arial" w:cs="Arial"/>
        </w:rPr>
        <w:t>D</w:t>
      </w:r>
      <w:r w:rsidR="00074961" w:rsidRPr="00E95337">
        <w:rPr>
          <w:rFonts w:ascii="Arial" w:hAnsi="Arial" w:cs="Arial"/>
        </w:rPr>
        <w:t>URACIÓN:</w:t>
      </w:r>
      <w:r w:rsidR="000005A3" w:rsidRPr="00E95337">
        <w:rPr>
          <w:rFonts w:ascii="Arial" w:hAnsi="Arial" w:cs="Arial"/>
        </w:rPr>
        <w:tab/>
      </w:r>
      <w:r w:rsidR="000005A3" w:rsidRPr="00E95337">
        <w:rPr>
          <w:rFonts w:ascii="Arial" w:hAnsi="Arial" w:cs="Arial"/>
        </w:rPr>
        <w:tab/>
      </w:r>
      <w:r w:rsidR="000005A3" w:rsidRPr="00E95337">
        <w:rPr>
          <w:rFonts w:ascii="Arial" w:hAnsi="Arial" w:cs="Arial"/>
        </w:rPr>
        <w:tab/>
      </w:r>
      <w:r w:rsidR="00074961" w:rsidRPr="00E95337">
        <w:rPr>
          <w:rFonts w:ascii="Arial" w:hAnsi="Arial" w:cs="Arial"/>
        </w:rPr>
        <w:tab/>
      </w:r>
      <w:r w:rsidR="000005A3" w:rsidRPr="00E95337">
        <w:rPr>
          <w:rFonts w:ascii="Arial" w:hAnsi="Arial" w:cs="Arial"/>
        </w:rPr>
        <w:t>H</w:t>
      </w:r>
      <w:r w:rsidR="00D743F1" w:rsidRPr="00E95337">
        <w:rPr>
          <w:rFonts w:ascii="Arial" w:hAnsi="Arial" w:cs="Arial"/>
        </w:rPr>
        <w:t xml:space="preserve">ASTA </w:t>
      </w:r>
      <w:r w:rsidR="00180E49" w:rsidRPr="00E95337">
        <w:rPr>
          <w:rFonts w:ascii="Arial" w:hAnsi="Arial" w:cs="Arial"/>
        </w:rPr>
        <w:t xml:space="preserve">EL 30 DE </w:t>
      </w:r>
      <w:r w:rsidR="006A2B9C" w:rsidRPr="00E95337">
        <w:rPr>
          <w:rFonts w:ascii="Arial" w:hAnsi="Arial" w:cs="Arial"/>
        </w:rPr>
        <w:t>ABRIL</w:t>
      </w:r>
      <w:r w:rsidR="00180E49" w:rsidRPr="00E95337">
        <w:rPr>
          <w:rFonts w:ascii="Arial" w:hAnsi="Arial" w:cs="Arial"/>
        </w:rPr>
        <w:t xml:space="preserve"> DE 202</w:t>
      </w:r>
      <w:r w:rsidR="0084763A" w:rsidRPr="00E95337">
        <w:rPr>
          <w:rFonts w:ascii="Arial" w:hAnsi="Arial" w:cs="Arial"/>
        </w:rPr>
        <w:t>5</w:t>
      </w:r>
    </w:p>
    <w:p w14:paraId="5A64ECA3" w14:textId="31494637" w:rsidR="00536329" w:rsidRPr="00E95337" w:rsidRDefault="000005A3" w:rsidP="000005A3">
      <w:pPr>
        <w:pStyle w:val="Textoindependiente"/>
        <w:jc w:val="left"/>
        <w:rPr>
          <w:rFonts w:ascii="Arial" w:hAnsi="Arial" w:cs="Arial"/>
        </w:rPr>
      </w:pPr>
      <w:r w:rsidRPr="00E95337">
        <w:rPr>
          <w:rFonts w:ascii="Arial" w:hAnsi="Arial" w:cs="Arial"/>
        </w:rPr>
        <w:t>SUPERVISOR:</w:t>
      </w:r>
      <w:r w:rsidRPr="00E95337">
        <w:rPr>
          <w:rFonts w:ascii="Arial" w:hAnsi="Arial" w:cs="Arial"/>
        </w:rPr>
        <w:tab/>
      </w:r>
      <w:r w:rsidRPr="00E95337">
        <w:rPr>
          <w:rFonts w:ascii="Arial" w:hAnsi="Arial" w:cs="Arial"/>
        </w:rPr>
        <w:tab/>
      </w:r>
      <w:r w:rsidRPr="00E95337">
        <w:rPr>
          <w:rFonts w:ascii="Arial" w:hAnsi="Arial" w:cs="Arial"/>
        </w:rPr>
        <w:tab/>
      </w:r>
      <w:r w:rsidR="0084763A" w:rsidRPr="00E95337">
        <w:rPr>
          <w:rFonts w:ascii="Arial" w:hAnsi="Arial" w:cs="Arial"/>
        </w:rPr>
        <w:t>TOMAS GUTIERREZ MAÑOSCA</w:t>
      </w:r>
    </w:p>
    <w:p w14:paraId="6CD7047A" w14:textId="4DB6E70B" w:rsidR="000005A3" w:rsidRPr="00E95337" w:rsidRDefault="00017D18" w:rsidP="000005A3">
      <w:pPr>
        <w:pStyle w:val="Textoindependiente"/>
        <w:jc w:val="left"/>
        <w:rPr>
          <w:rFonts w:ascii="Arial" w:hAnsi="Arial" w:cs="Arial"/>
        </w:rPr>
      </w:pPr>
      <w:r w:rsidRPr="00E95337">
        <w:rPr>
          <w:rFonts w:ascii="Arial" w:hAnsi="Arial" w:cs="Arial"/>
        </w:rPr>
        <w:t xml:space="preserve"> </w:t>
      </w:r>
    </w:p>
    <w:p w14:paraId="0FD39F4E" w14:textId="77777777" w:rsidR="00185C8A" w:rsidRPr="00E95337" w:rsidRDefault="00536329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E95337">
        <w:rPr>
          <w:rFonts w:ascii="Arial" w:hAnsi="Arial" w:cs="Arial"/>
          <w:b/>
        </w:rPr>
        <w:t>OBJETO DEL CONTRATO</w:t>
      </w:r>
      <w:r w:rsidR="00C02F63" w:rsidRPr="00E95337">
        <w:rPr>
          <w:rFonts w:ascii="Arial" w:hAnsi="Arial" w:cs="Arial"/>
          <w:b/>
        </w:rPr>
        <w:t xml:space="preserve"> </w:t>
      </w:r>
    </w:p>
    <w:p w14:paraId="5BFA0E98" w14:textId="40645A0A" w:rsidR="00180E49" w:rsidRDefault="0084763A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E95337">
        <w:rPr>
          <w:rFonts w:ascii="Arial" w:hAnsi="Arial" w:cs="Arial"/>
          <w:shd w:val="clear" w:color="auto" w:fill="FFFFFF"/>
        </w:rPr>
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</w:r>
      <w:r w:rsidR="006A2B9C" w:rsidRPr="00E95337">
        <w:rPr>
          <w:rFonts w:ascii="Arial" w:hAnsi="Arial" w:cs="Arial"/>
          <w:shd w:val="clear" w:color="auto" w:fill="FFFFFF"/>
        </w:rPr>
        <w:tab/>
      </w:r>
      <w:r w:rsidR="006A2B9C" w:rsidRPr="00E95337">
        <w:rPr>
          <w:rFonts w:ascii="Arial" w:hAnsi="Arial" w:cs="Arial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6BEB26B7" w14:textId="77777777" w:rsidR="006A2B9C" w:rsidRPr="00A82B09" w:rsidRDefault="006A2B9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30ED508" w14:textId="67CB89E8" w:rsidR="00CA5E7F" w:rsidRPr="00A82B09" w:rsidRDefault="00536329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>En cumplimiento de las obligaciones es</w:t>
      </w:r>
      <w:r w:rsidR="00074961" w:rsidRPr="00A82B09">
        <w:rPr>
          <w:rFonts w:ascii="Arial" w:hAnsi="Arial" w:cs="Arial"/>
          <w:lang w:val="es-ES_tradnl"/>
        </w:rPr>
        <w:t xml:space="preserve">tablecidas en la </w:t>
      </w:r>
      <w:r w:rsidR="00074961" w:rsidRPr="0092241A">
        <w:rPr>
          <w:rFonts w:ascii="Arial" w:hAnsi="Arial" w:cs="Arial"/>
          <w:lang w:val="es-ES_tradnl"/>
        </w:rPr>
        <w:t xml:space="preserve">cláusula </w:t>
      </w:r>
      <w:r w:rsidR="00180E49" w:rsidRPr="0092241A">
        <w:rPr>
          <w:rFonts w:ascii="Arial" w:hAnsi="Arial" w:cs="Arial"/>
          <w:b/>
          <w:bCs/>
          <w:lang w:val="es-ES_tradnl"/>
        </w:rPr>
        <w:t>PRIMERA</w:t>
      </w:r>
      <w:r w:rsidR="005F1433" w:rsidRPr="00A82B09">
        <w:rPr>
          <w:rFonts w:ascii="Arial" w:hAnsi="Arial" w:cs="Arial"/>
          <w:lang w:val="es-ES_tradnl"/>
        </w:rPr>
        <w:t xml:space="preserve"> del</w:t>
      </w:r>
      <w:r w:rsidR="00185C8A" w:rsidRPr="00A82B09">
        <w:rPr>
          <w:rFonts w:ascii="Arial" w:hAnsi="Arial" w:cs="Arial"/>
          <w:lang w:val="es-ES_tradnl"/>
        </w:rPr>
        <w:t xml:space="preserve"> contrato No.</w:t>
      </w:r>
      <w:r w:rsidR="00D743F1" w:rsidRPr="00A82B09">
        <w:rPr>
          <w:rFonts w:ascii="Arial" w:hAnsi="Arial" w:cs="Arial"/>
          <w:lang w:val="es-ES_tradnl"/>
        </w:rPr>
        <w:t xml:space="preserve"> </w:t>
      </w:r>
      <w:r w:rsidR="006A2B9C" w:rsidRPr="006A2B9C">
        <w:rPr>
          <w:rFonts w:ascii="Arial" w:hAnsi="Arial" w:cs="Arial"/>
          <w:lang w:val="es-ES_tradnl"/>
        </w:rPr>
        <w:t>416</w:t>
      </w:r>
      <w:r w:rsidR="002A3190">
        <w:rPr>
          <w:rFonts w:ascii="Arial" w:hAnsi="Arial" w:cs="Arial"/>
          <w:lang w:val="es-ES_tradnl"/>
        </w:rPr>
        <w:t>2</w:t>
      </w:r>
      <w:r w:rsidR="006A2B9C" w:rsidRPr="006A2B9C">
        <w:rPr>
          <w:rFonts w:ascii="Arial" w:hAnsi="Arial" w:cs="Arial"/>
          <w:lang w:val="es-ES_tradnl"/>
        </w:rPr>
        <w:t>.010.26</w:t>
      </w:r>
      <w:r w:rsidR="006A2B9C" w:rsidRPr="0092241A">
        <w:rPr>
          <w:rFonts w:ascii="Arial" w:hAnsi="Arial" w:cs="Arial"/>
          <w:lang w:val="es-ES_tradnl"/>
        </w:rPr>
        <w:t>.1.</w:t>
      </w:r>
      <w:r w:rsidR="002D52C7">
        <w:rPr>
          <w:rFonts w:ascii="Arial" w:hAnsi="Arial" w:cs="Arial"/>
          <w:lang w:val="es-ES_tradnl"/>
        </w:rPr>
        <w:t>0498</w:t>
      </w:r>
      <w:r w:rsidR="006A2B9C" w:rsidRPr="0092241A">
        <w:rPr>
          <w:rFonts w:ascii="Arial" w:hAnsi="Arial" w:cs="Arial"/>
          <w:lang w:val="es-ES_tradnl"/>
        </w:rPr>
        <w:t xml:space="preserve"> de 202</w:t>
      </w:r>
      <w:r w:rsidR="0084763A">
        <w:rPr>
          <w:rFonts w:ascii="Arial" w:hAnsi="Arial" w:cs="Arial"/>
          <w:lang w:val="es-ES_tradnl"/>
        </w:rPr>
        <w:t>5</w:t>
      </w:r>
      <w:r w:rsidR="00A82B09"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A82B09" w:rsidRDefault="003C5FE0" w:rsidP="005E7EDD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CA5E7F" w:rsidRPr="00A82B09" w:rsidRDefault="00CA5E7F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4114D800" w14:textId="3009F977" w:rsidR="00CA5E7F" w:rsidRPr="00A82B09" w:rsidRDefault="00CA5E7F">
      <w:pPr>
        <w:pStyle w:val="Textoindependiente"/>
        <w:rPr>
          <w:rFonts w:ascii="Arial" w:hAnsi="Arial" w:cs="Arial"/>
          <w:b/>
        </w:rPr>
      </w:pPr>
    </w:p>
    <w:p w14:paraId="09B40760" w14:textId="3EB3C6A3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0DA1CF4C" w14:textId="77777777" w:rsidR="00D53260" w:rsidRPr="00295070" w:rsidRDefault="00D53260" w:rsidP="00D53260">
      <w:pPr>
        <w:pStyle w:val="Textoindependiente"/>
        <w:ind w:left="110"/>
        <w:rPr>
          <w:sz w:val="21"/>
        </w:rPr>
      </w:pPr>
    </w:p>
    <w:p w14:paraId="504F4864" w14:textId="77777777" w:rsidR="00E95337" w:rsidRPr="00E95337" w:rsidRDefault="00E95337" w:rsidP="00E95337">
      <w:pPr>
        <w:suppressAutoHyphens w:val="0"/>
        <w:jc w:val="both"/>
        <w:rPr>
          <w:lang w:val="es-CO" w:eastAsia="es-CO"/>
        </w:rPr>
      </w:pPr>
      <w:r w:rsidRPr="00E95337">
        <w:rPr>
          <w:rFonts w:ascii="Arial" w:hAnsi="Arial" w:cs="Arial"/>
          <w:color w:val="000000"/>
          <w:lang w:val="es-CO" w:eastAsia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0C98F8ED" w14:textId="77777777" w:rsidR="00E95337" w:rsidRPr="00E95337" w:rsidRDefault="00E95337" w:rsidP="00E95337">
      <w:pPr>
        <w:suppressAutoHyphens w:val="0"/>
        <w:rPr>
          <w:lang w:val="es-CO" w:eastAsia="es-CO"/>
        </w:rPr>
      </w:pPr>
    </w:p>
    <w:p w14:paraId="63925258" w14:textId="77777777" w:rsidR="00E95337" w:rsidRPr="00E95337" w:rsidRDefault="00E95337" w:rsidP="00E95337">
      <w:pPr>
        <w:suppressAutoHyphens w:val="0"/>
        <w:jc w:val="both"/>
        <w:rPr>
          <w:lang w:val="es-CO" w:eastAsia="es-CO"/>
        </w:rPr>
      </w:pPr>
      <w:r w:rsidRPr="00E95337">
        <w:rPr>
          <w:rFonts w:ascii="Arial" w:hAnsi="Arial" w:cs="Arial"/>
          <w:color w:val="000000"/>
          <w:lang w:val="es-CO" w:eastAsia="es-CO"/>
        </w:rPr>
        <w:t xml:space="preserve">- Realicé las sesiones de entrenamiento de fútbol Sala con los niños, niñas y adolescentes, beneficiaros del programa </w:t>
      </w:r>
      <w:proofErr w:type="spellStart"/>
      <w:r w:rsidRPr="00E95337">
        <w:rPr>
          <w:rFonts w:ascii="Arial" w:hAnsi="Arial" w:cs="Arial"/>
          <w:color w:val="000000"/>
          <w:lang w:val="es-CO" w:eastAsia="es-CO"/>
        </w:rPr>
        <w:t>Deporvida</w:t>
      </w:r>
      <w:proofErr w:type="spellEnd"/>
      <w:r w:rsidRPr="00E95337">
        <w:rPr>
          <w:rFonts w:ascii="Arial" w:hAnsi="Arial" w:cs="Arial"/>
          <w:color w:val="000000"/>
          <w:lang w:val="es-CO" w:eastAsia="es-CO"/>
        </w:rPr>
        <w:t>, en el Polideportivo “El Pascualito” del barrio Comuneros I.</w:t>
      </w:r>
    </w:p>
    <w:p w14:paraId="7F6DE749" w14:textId="77777777" w:rsidR="00E95337" w:rsidRPr="00E95337" w:rsidRDefault="00E95337" w:rsidP="00E95337">
      <w:pPr>
        <w:suppressAutoHyphens w:val="0"/>
        <w:rPr>
          <w:lang w:val="es-CO" w:eastAsia="es-CO"/>
        </w:rPr>
      </w:pPr>
    </w:p>
    <w:p w14:paraId="364EDC3F" w14:textId="77777777" w:rsidR="00E95337" w:rsidRPr="00E95337" w:rsidRDefault="00E95337" w:rsidP="00E95337">
      <w:pPr>
        <w:suppressAutoHyphens w:val="0"/>
        <w:jc w:val="both"/>
        <w:rPr>
          <w:lang w:val="es-CO" w:eastAsia="es-CO"/>
        </w:rPr>
      </w:pPr>
      <w:r w:rsidRPr="00E95337">
        <w:rPr>
          <w:rFonts w:ascii="Arial" w:hAnsi="Arial" w:cs="Arial"/>
          <w:color w:val="000000"/>
          <w:lang w:val="es-CO" w:eastAsia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0A643921" w14:textId="77777777" w:rsidR="00E95337" w:rsidRPr="00E95337" w:rsidRDefault="00E95337" w:rsidP="00E95337">
      <w:pPr>
        <w:suppressAutoHyphens w:val="0"/>
        <w:rPr>
          <w:lang w:val="es-CO" w:eastAsia="es-CO"/>
        </w:rPr>
      </w:pPr>
    </w:p>
    <w:p w14:paraId="41F04B1B" w14:textId="77777777" w:rsidR="00E95337" w:rsidRPr="00E95337" w:rsidRDefault="00E95337" w:rsidP="00E95337">
      <w:pPr>
        <w:suppressAutoHyphens w:val="0"/>
        <w:jc w:val="both"/>
        <w:rPr>
          <w:lang w:val="es-CO" w:eastAsia="es-CO"/>
        </w:rPr>
      </w:pPr>
      <w:r w:rsidRPr="00E95337">
        <w:rPr>
          <w:rFonts w:ascii="Arial" w:hAnsi="Arial" w:cs="Arial"/>
          <w:color w:val="000000"/>
          <w:lang w:val="es-CO" w:eastAsia="es-CO"/>
        </w:rPr>
        <w:t>- No realizó esta actividad en este periodo.</w:t>
      </w:r>
    </w:p>
    <w:p w14:paraId="3A7E136A" w14:textId="77777777" w:rsidR="00E95337" w:rsidRPr="00E95337" w:rsidRDefault="00E95337" w:rsidP="00E95337">
      <w:pPr>
        <w:suppressAutoHyphens w:val="0"/>
        <w:rPr>
          <w:lang w:val="es-CO" w:eastAsia="es-CO"/>
        </w:rPr>
      </w:pPr>
    </w:p>
    <w:p w14:paraId="11BBA3BA" w14:textId="77777777" w:rsidR="00E95337" w:rsidRPr="00E95337" w:rsidRDefault="00E95337" w:rsidP="00E95337">
      <w:pPr>
        <w:suppressAutoHyphens w:val="0"/>
        <w:jc w:val="both"/>
        <w:rPr>
          <w:lang w:val="es-CO" w:eastAsia="es-CO"/>
        </w:rPr>
      </w:pPr>
      <w:r w:rsidRPr="00E95337">
        <w:rPr>
          <w:rFonts w:ascii="Arial" w:hAnsi="Arial" w:cs="Arial"/>
          <w:color w:val="000000"/>
          <w:lang w:val="es-CO" w:eastAsia="es-CO"/>
        </w:rPr>
        <w:t>3. Asistir a las diferentes reuniones y capacitaciones programadas por el área de fomento y las propias del cargo, que sean necesarias para el desarrollo del programa.</w:t>
      </w:r>
    </w:p>
    <w:p w14:paraId="6684BE5B" w14:textId="77777777" w:rsidR="00E95337" w:rsidRPr="00E95337" w:rsidRDefault="00E95337" w:rsidP="00E95337">
      <w:pPr>
        <w:suppressAutoHyphens w:val="0"/>
        <w:jc w:val="both"/>
        <w:rPr>
          <w:lang w:val="es-CO" w:eastAsia="es-CO"/>
        </w:rPr>
      </w:pPr>
      <w:r w:rsidRPr="00E95337">
        <w:rPr>
          <w:rFonts w:ascii="Arial" w:hAnsi="Arial" w:cs="Arial"/>
          <w:color w:val="000000"/>
          <w:lang w:val="es-CO" w:eastAsia="es-CO"/>
        </w:rPr>
        <w:lastRenderedPageBreak/>
        <w:t> </w:t>
      </w:r>
    </w:p>
    <w:p w14:paraId="0D879436" w14:textId="77777777" w:rsidR="00E95337" w:rsidRPr="00E95337" w:rsidRDefault="00E95337" w:rsidP="00E95337">
      <w:pPr>
        <w:suppressAutoHyphens w:val="0"/>
        <w:jc w:val="both"/>
        <w:rPr>
          <w:lang w:val="es-CO" w:eastAsia="es-CO"/>
        </w:rPr>
      </w:pPr>
      <w:r w:rsidRPr="00E95337">
        <w:rPr>
          <w:rFonts w:ascii="Arial" w:hAnsi="Arial" w:cs="Arial"/>
          <w:color w:val="000000"/>
          <w:lang w:val="es-CO" w:eastAsia="es-CO"/>
        </w:rPr>
        <w:t xml:space="preserve">- Asistí a </w:t>
      </w:r>
      <w:proofErr w:type="gramStart"/>
      <w:r w:rsidRPr="00E95337">
        <w:rPr>
          <w:rFonts w:ascii="Arial" w:hAnsi="Arial" w:cs="Arial"/>
          <w:color w:val="000000"/>
          <w:lang w:val="es-CO" w:eastAsia="es-CO"/>
        </w:rPr>
        <w:t>las capacitación</w:t>
      </w:r>
      <w:proofErr w:type="gramEnd"/>
      <w:r w:rsidRPr="00E95337">
        <w:rPr>
          <w:rFonts w:ascii="Arial" w:hAnsi="Arial" w:cs="Arial"/>
          <w:color w:val="000000"/>
          <w:lang w:val="es-CO" w:eastAsia="es-CO"/>
        </w:rPr>
        <w:t xml:space="preserve"> programadas por el Coordinador General del Programa </w:t>
      </w:r>
      <w:proofErr w:type="spellStart"/>
      <w:r w:rsidRPr="00E95337">
        <w:rPr>
          <w:rFonts w:ascii="Arial" w:hAnsi="Arial" w:cs="Arial"/>
          <w:color w:val="000000"/>
          <w:lang w:val="es-CO" w:eastAsia="es-CO"/>
        </w:rPr>
        <w:t>Deporvida</w:t>
      </w:r>
      <w:proofErr w:type="spellEnd"/>
      <w:r w:rsidRPr="00E95337">
        <w:rPr>
          <w:rFonts w:ascii="Arial" w:hAnsi="Arial" w:cs="Arial"/>
          <w:color w:val="000000"/>
          <w:lang w:val="es-CO" w:eastAsia="es-CO"/>
        </w:rPr>
        <w:t xml:space="preserve">, donde se tocaron temas relacionados con las funciones a desempeñar en el servicio, estás se realizaron en el </w:t>
      </w:r>
      <w:proofErr w:type="spellStart"/>
      <w:r w:rsidRPr="00E95337">
        <w:rPr>
          <w:rFonts w:ascii="Arial" w:hAnsi="Arial" w:cs="Arial"/>
          <w:color w:val="000000"/>
          <w:lang w:val="es-CO" w:eastAsia="es-CO"/>
        </w:rPr>
        <w:t>teatrino</w:t>
      </w:r>
      <w:proofErr w:type="spellEnd"/>
      <w:r w:rsidRPr="00E95337">
        <w:rPr>
          <w:rFonts w:ascii="Arial" w:hAnsi="Arial" w:cs="Arial"/>
          <w:color w:val="000000"/>
          <w:lang w:val="es-CO" w:eastAsia="es-CO"/>
        </w:rPr>
        <w:t xml:space="preserve"> del Barrio La Unión de Vivienda, Comuna 16.</w:t>
      </w:r>
    </w:p>
    <w:p w14:paraId="254D855B" w14:textId="77777777" w:rsidR="00E95337" w:rsidRPr="00E95337" w:rsidRDefault="00E95337" w:rsidP="00E95337">
      <w:pPr>
        <w:suppressAutoHyphens w:val="0"/>
        <w:rPr>
          <w:lang w:val="es-CO" w:eastAsia="es-CO"/>
        </w:rPr>
      </w:pPr>
    </w:p>
    <w:p w14:paraId="2A01AE34" w14:textId="77777777" w:rsidR="00E95337" w:rsidRPr="00E95337" w:rsidRDefault="00E95337" w:rsidP="00E95337">
      <w:pPr>
        <w:suppressAutoHyphens w:val="0"/>
        <w:jc w:val="both"/>
        <w:rPr>
          <w:lang w:val="es-CO" w:eastAsia="es-CO"/>
        </w:rPr>
      </w:pPr>
      <w:r w:rsidRPr="00E95337">
        <w:rPr>
          <w:rFonts w:ascii="Arial" w:hAnsi="Arial" w:cs="Arial"/>
          <w:color w:val="000000"/>
          <w:lang w:val="es-CO" w:eastAsia="es-CO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1D84D8EF" w14:textId="77777777" w:rsidR="00E95337" w:rsidRPr="00E95337" w:rsidRDefault="00E95337" w:rsidP="00E95337">
      <w:pPr>
        <w:suppressAutoHyphens w:val="0"/>
        <w:rPr>
          <w:lang w:val="es-CO" w:eastAsia="es-CO"/>
        </w:rPr>
      </w:pPr>
    </w:p>
    <w:p w14:paraId="0C830CB6" w14:textId="77777777" w:rsidR="00E95337" w:rsidRPr="00E95337" w:rsidRDefault="00E95337" w:rsidP="00E95337">
      <w:pPr>
        <w:suppressAutoHyphens w:val="0"/>
        <w:jc w:val="both"/>
        <w:rPr>
          <w:lang w:val="es-CO" w:eastAsia="es-CO"/>
        </w:rPr>
      </w:pPr>
      <w:r w:rsidRPr="00E95337">
        <w:rPr>
          <w:rFonts w:ascii="Arial" w:hAnsi="Arial" w:cs="Arial"/>
          <w:color w:val="000000"/>
          <w:lang w:val="es-CO" w:eastAsia="es-CO"/>
        </w:rPr>
        <w:t>- Asistí a la capacitación programada por el Coordinador zonal de la Comuna 15, en temas relacionados con las funciones a desempeñar.</w:t>
      </w:r>
    </w:p>
    <w:p w14:paraId="1A8B6B53" w14:textId="77777777" w:rsidR="00E95337" w:rsidRPr="00E95337" w:rsidRDefault="00E95337" w:rsidP="00E95337">
      <w:pPr>
        <w:suppressAutoHyphens w:val="0"/>
        <w:rPr>
          <w:lang w:val="es-CO" w:eastAsia="es-CO"/>
        </w:rPr>
      </w:pPr>
    </w:p>
    <w:p w14:paraId="71A11462" w14:textId="77777777" w:rsidR="00E95337" w:rsidRPr="00E95337" w:rsidRDefault="00E95337" w:rsidP="00E95337">
      <w:pPr>
        <w:suppressAutoHyphens w:val="0"/>
        <w:jc w:val="both"/>
        <w:rPr>
          <w:lang w:val="es-CO" w:eastAsia="es-CO"/>
        </w:rPr>
      </w:pPr>
      <w:r w:rsidRPr="00E95337">
        <w:rPr>
          <w:rFonts w:ascii="Arial" w:hAnsi="Arial" w:cs="Arial"/>
          <w:color w:val="000000"/>
          <w:lang w:val="es-CO" w:eastAsia="es-CO"/>
        </w:rPr>
        <w:t>5. Las demás relacionadas con el desarrollo del objeto contractual"</w:t>
      </w:r>
    </w:p>
    <w:p w14:paraId="4B97ED82" w14:textId="77777777" w:rsidR="00E95337" w:rsidRPr="00E95337" w:rsidRDefault="00E95337" w:rsidP="00E95337">
      <w:pPr>
        <w:suppressAutoHyphens w:val="0"/>
        <w:rPr>
          <w:lang w:val="es-CO" w:eastAsia="es-CO"/>
        </w:rPr>
      </w:pPr>
    </w:p>
    <w:p w14:paraId="1E7F8273" w14:textId="77777777" w:rsidR="00E95337" w:rsidRPr="00E95337" w:rsidRDefault="00E95337" w:rsidP="00E95337">
      <w:pPr>
        <w:suppressAutoHyphens w:val="0"/>
        <w:jc w:val="both"/>
        <w:rPr>
          <w:lang w:val="es-CO" w:eastAsia="es-CO"/>
        </w:rPr>
      </w:pPr>
      <w:r w:rsidRPr="00E95337">
        <w:rPr>
          <w:rFonts w:ascii="Arial" w:hAnsi="Arial" w:cs="Arial"/>
          <w:color w:val="000000"/>
          <w:lang w:val="es-CO" w:eastAsia="es-CO"/>
        </w:rPr>
        <w:t>- No realicé esta actividad en este periodo.</w:t>
      </w:r>
    </w:p>
    <w:p w14:paraId="0CD507E2" w14:textId="77777777" w:rsidR="0092241A" w:rsidRDefault="0092241A">
      <w:pPr>
        <w:pStyle w:val="Textoindependiente"/>
        <w:rPr>
          <w:rFonts w:ascii="Arial" w:hAnsi="Arial" w:cs="Arial"/>
          <w:b/>
        </w:rPr>
      </w:pPr>
    </w:p>
    <w:p w14:paraId="79F592D2" w14:textId="7AA4077B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01BFE117" w14:textId="392AD5F2" w:rsidR="00E95337" w:rsidRDefault="00E95337">
      <w:pPr>
        <w:pStyle w:val="Textoindependiente"/>
        <w:rPr>
          <w:rFonts w:ascii="Arial" w:hAnsi="Arial" w:cs="Arial"/>
          <w:b/>
        </w:rPr>
      </w:pPr>
    </w:p>
    <w:p w14:paraId="3B5E6D4C" w14:textId="77777777" w:rsidR="00E95337" w:rsidRDefault="00E95337">
      <w:pPr>
        <w:pStyle w:val="Textoindependiente"/>
        <w:rPr>
          <w:rFonts w:ascii="Arial" w:hAnsi="Arial" w:cs="Arial"/>
          <w:b/>
        </w:rPr>
      </w:pPr>
    </w:p>
    <w:p w14:paraId="699BD78E" w14:textId="77777777" w:rsidR="00E95337" w:rsidRPr="00E95337" w:rsidRDefault="00E95337" w:rsidP="00E95337">
      <w:pPr>
        <w:suppressAutoHyphens w:val="0"/>
        <w:jc w:val="both"/>
        <w:rPr>
          <w:lang w:val="es-CO" w:eastAsia="es-CO"/>
        </w:rPr>
      </w:pPr>
      <w:r w:rsidRPr="00E95337">
        <w:rPr>
          <w:rFonts w:ascii="Arial" w:hAnsi="Arial" w:cs="Arial"/>
          <w:color w:val="000000"/>
          <w:lang w:val="es-CO" w:eastAsia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1AA94BA3" w14:textId="77777777" w:rsidR="00E95337" w:rsidRPr="00E95337" w:rsidRDefault="00E95337" w:rsidP="00E95337">
      <w:pPr>
        <w:suppressAutoHyphens w:val="0"/>
        <w:rPr>
          <w:lang w:val="es-CO" w:eastAsia="es-CO"/>
        </w:rPr>
      </w:pPr>
    </w:p>
    <w:p w14:paraId="6BC77904" w14:textId="77777777" w:rsidR="00E95337" w:rsidRPr="00E95337" w:rsidRDefault="00E95337" w:rsidP="00E95337">
      <w:pPr>
        <w:suppressAutoHyphens w:val="0"/>
        <w:jc w:val="both"/>
        <w:rPr>
          <w:lang w:val="es-CO" w:eastAsia="es-CO"/>
        </w:rPr>
      </w:pPr>
      <w:r w:rsidRPr="00E95337">
        <w:rPr>
          <w:rFonts w:ascii="Arial" w:hAnsi="Arial" w:cs="Arial"/>
          <w:color w:val="000000"/>
          <w:lang w:val="es-CO" w:eastAsia="es-CO"/>
        </w:rPr>
        <w:t xml:space="preserve">-Realicé las sesiones de entrenamiento de fútbol Sala con los niños, niñas y adolescentes, beneficiaros del programa </w:t>
      </w:r>
      <w:proofErr w:type="spellStart"/>
      <w:r w:rsidRPr="00E95337">
        <w:rPr>
          <w:rFonts w:ascii="Arial" w:hAnsi="Arial" w:cs="Arial"/>
          <w:color w:val="000000"/>
          <w:lang w:val="es-CO" w:eastAsia="es-CO"/>
        </w:rPr>
        <w:t>Deporvida</w:t>
      </w:r>
      <w:proofErr w:type="spellEnd"/>
      <w:r w:rsidRPr="00E95337">
        <w:rPr>
          <w:rFonts w:ascii="Arial" w:hAnsi="Arial" w:cs="Arial"/>
          <w:color w:val="000000"/>
          <w:lang w:val="es-CO" w:eastAsia="es-CO"/>
        </w:rPr>
        <w:t>, en el Polideportivo “El Pascualito” del barrio Comuneros I.</w:t>
      </w:r>
    </w:p>
    <w:p w14:paraId="5E7A6F42" w14:textId="77777777" w:rsidR="00E95337" w:rsidRPr="00E95337" w:rsidRDefault="00E95337" w:rsidP="00E95337">
      <w:pPr>
        <w:suppressAutoHyphens w:val="0"/>
        <w:rPr>
          <w:lang w:val="es-CO" w:eastAsia="es-CO"/>
        </w:rPr>
      </w:pPr>
    </w:p>
    <w:p w14:paraId="1A0B2AE5" w14:textId="77777777" w:rsidR="00E95337" w:rsidRPr="00E95337" w:rsidRDefault="00E95337" w:rsidP="00E95337">
      <w:pPr>
        <w:suppressAutoHyphens w:val="0"/>
        <w:jc w:val="both"/>
        <w:rPr>
          <w:lang w:val="es-CO" w:eastAsia="es-CO"/>
        </w:rPr>
      </w:pPr>
      <w:r w:rsidRPr="00E95337">
        <w:rPr>
          <w:rFonts w:ascii="Arial" w:hAnsi="Arial" w:cs="Arial"/>
          <w:color w:val="000000"/>
          <w:lang w:val="es-CO" w:eastAsia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39794698" w14:textId="77777777" w:rsidR="00E95337" w:rsidRPr="00E95337" w:rsidRDefault="00E95337" w:rsidP="00E95337">
      <w:pPr>
        <w:suppressAutoHyphens w:val="0"/>
        <w:rPr>
          <w:lang w:val="es-CO" w:eastAsia="es-CO"/>
        </w:rPr>
      </w:pPr>
    </w:p>
    <w:p w14:paraId="7C95FFEB" w14:textId="77777777" w:rsidR="00E95337" w:rsidRPr="00E95337" w:rsidRDefault="00E95337" w:rsidP="00E95337">
      <w:pPr>
        <w:suppressAutoHyphens w:val="0"/>
        <w:jc w:val="both"/>
        <w:rPr>
          <w:lang w:val="es-CO" w:eastAsia="es-CO"/>
        </w:rPr>
      </w:pPr>
      <w:r w:rsidRPr="00E95337">
        <w:rPr>
          <w:rFonts w:ascii="Arial" w:hAnsi="Arial" w:cs="Arial"/>
          <w:color w:val="000000"/>
          <w:lang w:val="es-CO" w:eastAsia="es-CO"/>
        </w:rPr>
        <w:t xml:space="preserve">-Apoyé </w:t>
      </w:r>
      <w:proofErr w:type="spellStart"/>
      <w:r w:rsidRPr="00E95337">
        <w:rPr>
          <w:rFonts w:ascii="Arial" w:hAnsi="Arial" w:cs="Arial"/>
          <w:color w:val="000000"/>
          <w:lang w:val="es-CO" w:eastAsia="es-CO"/>
        </w:rPr>
        <w:t>regitrando</w:t>
      </w:r>
      <w:proofErr w:type="spellEnd"/>
      <w:r w:rsidRPr="00E95337">
        <w:rPr>
          <w:rFonts w:ascii="Arial" w:hAnsi="Arial" w:cs="Arial"/>
          <w:color w:val="000000"/>
          <w:lang w:val="es-CO" w:eastAsia="es-CO"/>
        </w:rPr>
        <w:t xml:space="preserve"> la información en la ficha de inscripción de los beneficiarios del programa de las Escuelas de Formación del Programa </w:t>
      </w:r>
      <w:proofErr w:type="spellStart"/>
      <w:r w:rsidRPr="00E95337">
        <w:rPr>
          <w:rFonts w:ascii="Arial" w:hAnsi="Arial" w:cs="Arial"/>
          <w:color w:val="000000"/>
          <w:lang w:val="es-CO" w:eastAsia="es-CO"/>
        </w:rPr>
        <w:t>Deporvida</w:t>
      </w:r>
      <w:proofErr w:type="spellEnd"/>
    </w:p>
    <w:p w14:paraId="2187DE3F" w14:textId="77777777" w:rsidR="00E95337" w:rsidRPr="00E95337" w:rsidRDefault="00E95337" w:rsidP="00E95337">
      <w:pPr>
        <w:suppressAutoHyphens w:val="0"/>
        <w:rPr>
          <w:lang w:val="es-CO" w:eastAsia="es-CO"/>
        </w:rPr>
      </w:pPr>
    </w:p>
    <w:p w14:paraId="7465E4BC" w14:textId="77777777" w:rsidR="00E95337" w:rsidRPr="00E95337" w:rsidRDefault="00E95337" w:rsidP="00E95337">
      <w:pPr>
        <w:suppressAutoHyphens w:val="0"/>
        <w:jc w:val="both"/>
        <w:rPr>
          <w:lang w:val="es-CO" w:eastAsia="es-CO"/>
        </w:rPr>
      </w:pPr>
      <w:r w:rsidRPr="00E95337">
        <w:rPr>
          <w:rFonts w:ascii="Arial" w:hAnsi="Arial" w:cs="Arial"/>
          <w:color w:val="000000"/>
          <w:lang w:val="es-CO" w:eastAsia="es-CO"/>
        </w:rPr>
        <w:t>3. Asistir a las diferentes reuniones y capacitaciones programadas por el área de fomento y las propias del cargo, que sean necesarias para el desarrollo del programa. </w:t>
      </w:r>
    </w:p>
    <w:p w14:paraId="0404F5F0" w14:textId="77777777" w:rsidR="00E95337" w:rsidRPr="00E95337" w:rsidRDefault="00E95337" w:rsidP="00E95337">
      <w:pPr>
        <w:suppressAutoHyphens w:val="0"/>
        <w:rPr>
          <w:lang w:val="es-CO" w:eastAsia="es-CO"/>
        </w:rPr>
      </w:pPr>
    </w:p>
    <w:p w14:paraId="4D5BB28E" w14:textId="77777777" w:rsidR="00E95337" w:rsidRPr="00E95337" w:rsidRDefault="00E95337" w:rsidP="00E95337">
      <w:pPr>
        <w:suppressAutoHyphens w:val="0"/>
        <w:jc w:val="both"/>
        <w:rPr>
          <w:lang w:val="es-CO" w:eastAsia="es-CO"/>
        </w:rPr>
      </w:pPr>
      <w:r w:rsidRPr="00E95337">
        <w:rPr>
          <w:rFonts w:ascii="Arial" w:hAnsi="Arial" w:cs="Arial"/>
          <w:color w:val="000000"/>
          <w:lang w:val="es-CO" w:eastAsia="es-CO"/>
        </w:rPr>
        <w:t xml:space="preserve">-Asistí a la capacitación, programadas por la Coordinadora Zonal de la comuna 15 del Programa </w:t>
      </w:r>
      <w:proofErr w:type="spellStart"/>
      <w:r w:rsidRPr="00E95337">
        <w:rPr>
          <w:rFonts w:ascii="Arial" w:hAnsi="Arial" w:cs="Arial"/>
          <w:color w:val="000000"/>
          <w:lang w:val="es-CO" w:eastAsia="es-CO"/>
        </w:rPr>
        <w:t>Deporvida</w:t>
      </w:r>
      <w:proofErr w:type="spellEnd"/>
      <w:r w:rsidRPr="00E95337">
        <w:rPr>
          <w:rFonts w:ascii="Arial" w:hAnsi="Arial" w:cs="Arial"/>
          <w:color w:val="000000"/>
          <w:lang w:val="es-CO" w:eastAsia="es-CO"/>
        </w:rPr>
        <w:t>, donde se tocaron temas relacionados con las funciones a desempeñar en el servicio, se realizó en el Coliseo de Hockey de la Unidad Deportiva Jaime Aparicio</w:t>
      </w:r>
    </w:p>
    <w:p w14:paraId="51DDDE88" w14:textId="77777777" w:rsidR="00E95337" w:rsidRPr="00E95337" w:rsidRDefault="00E95337" w:rsidP="00E95337">
      <w:pPr>
        <w:suppressAutoHyphens w:val="0"/>
        <w:rPr>
          <w:lang w:val="es-CO" w:eastAsia="es-CO"/>
        </w:rPr>
      </w:pPr>
    </w:p>
    <w:p w14:paraId="47AEE54B" w14:textId="77777777" w:rsidR="00E95337" w:rsidRPr="00E95337" w:rsidRDefault="00E95337" w:rsidP="00E95337">
      <w:pPr>
        <w:suppressAutoHyphens w:val="0"/>
        <w:jc w:val="both"/>
        <w:rPr>
          <w:lang w:val="es-CO" w:eastAsia="es-CO"/>
        </w:rPr>
      </w:pPr>
      <w:r w:rsidRPr="00E95337">
        <w:rPr>
          <w:rFonts w:ascii="Arial" w:hAnsi="Arial" w:cs="Arial"/>
          <w:color w:val="000000"/>
          <w:lang w:val="es-CO" w:eastAsia="es-CO"/>
        </w:rPr>
        <w:lastRenderedPageBreak/>
        <w:t>4. Realizar tareas de apoyo en las actividades operativas, logísticas o asistenciales de carácter misional de la Secretaría de Deporte y Recreación, en el cumplimiento del objeto contractual.</w:t>
      </w:r>
    </w:p>
    <w:p w14:paraId="1B9F3894" w14:textId="77777777" w:rsidR="00E95337" w:rsidRPr="00E95337" w:rsidRDefault="00E95337" w:rsidP="00E95337">
      <w:pPr>
        <w:suppressAutoHyphens w:val="0"/>
        <w:rPr>
          <w:lang w:val="es-CO" w:eastAsia="es-CO"/>
        </w:rPr>
      </w:pPr>
    </w:p>
    <w:p w14:paraId="464A406F" w14:textId="77777777" w:rsidR="00E95337" w:rsidRPr="00E95337" w:rsidRDefault="00E95337" w:rsidP="00E95337">
      <w:pPr>
        <w:suppressAutoHyphens w:val="0"/>
        <w:jc w:val="both"/>
        <w:rPr>
          <w:lang w:val="es-CO" w:eastAsia="es-CO"/>
        </w:rPr>
      </w:pPr>
      <w:r w:rsidRPr="00E95337">
        <w:rPr>
          <w:rFonts w:ascii="Arial" w:hAnsi="Arial" w:cs="Arial"/>
          <w:color w:val="000000"/>
          <w:lang w:val="es-CO" w:eastAsia="es-CO"/>
        </w:rPr>
        <w:t>- Promoví espacios con las familias de los beneficiarios para socializar y explicar la ejecución del Programa</w:t>
      </w:r>
    </w:p>
    <w:p w14:paraId="2996C4C8" w14:textId="77777777" w:rsidR="00E95337" w:rsidRPr="00E95337" w:rsidRDefault="00E95337" w:rsidP="00E95337">
      <w:pPr>
        <w:suppressAutoHyphens w:val="0"/>
        <w:spacing w:after="240"/>
        <w:rPr>
          <w:lang w:val="es-CO" w:eastAsia="es-CO"/>
        </w:rPr>
      </w:pPr>
      <w:r w:rsidRPr="00E95337">
        <w:rPr>
          <w:lang w:val="es-CO" w:eastAsia="es-CO"/>
        </w:rPr>
        <w:br/>
      </w:r>
    </w:p>
    <w:p w14:paraId="1807FA0F" w14:textId="77777777" w:rsidR="00E95337" w:rsidRPr="00E95337" w:rsidRDefault="00E95337" w:rsidP="00E95337">
      <w:pPr>
        <w:suppressAutoHyphens w:val="0"/>
        <w:jc w:val="both"/>
        <w:rPr>
          <w:lang w:val="es-CO" w:eastAsia="es-CO"/>
        </w:rPr>
      </w:pPr>
      <w:r w:rsidRPr="00E95337">
        <w:rPr>
          <w:rFonts w:ascii="Arial" w:hAnsi="Arial" w:cs="Arial"/>
          <w:color w:val="000000"/>
          <w:lang w:val="es-CO" w:eastAsia="es-CO"/>
        </w:rPr>
        <w:t>5. Las demás relacionadas con el desarrollo del objeto contractual"</w:t>
      </w:r>
    </w:p>
    <w:p w14:paraId="0510DD48" w14:textId="77777777" w:rsidR="00E95337" w:rsidRPr="00E95337" w:rsidRDefault="00E95337" w:rsidP="00E95337">
      <w:pPr>
        <w:suppressAutoHyphens w:val="0"/>
        <w:rPr>
          <w:lang w:val="es-CO" w:eastAsia="es-CO"/>
        </w:rPr>
      </w:pPr>
    </w:p>
    <w:p w14:paraId="7305BFBC" w14:textId="77777777" w:rsidR="00E95337" w:rsidRPr="00E95337" w:rsidRDefault="00E95337" w:rsidP="00E95337">
      <w:pPr>
        <w:suppressAutoHyphens w:val="0"/>
        <w:jc w:val="both"/>
        <w:rPr>
          <w:lang w:val="es-CO" w:eastAsia="es-CO"/>
        </w:rPr>
      </w:pPr>
      <w:r w:rsidRPr="00E95337">
        <w:rPr>
          <w:rFonts w:ascii="Arial" w:hAnsi="Arial" w:cs="Arial"/>
          <w:color w:val="000000"/>
          <w:lang w:val="es-CO" w:eastAsia="es-CO"/>
        </w:rPr>
        <w:t>- Asistí a la capacitación de gestión de calidad convocada por el coordinador general</w:t>
      </w:r>
    </w:p>
    <w:p w14:paraId="24930E48" w14:textId="77777777" w:rsidR="00E95337" w:rsidRDefault="00E95337" w:rsidP="00BA1E4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02025DA5" w14:textId="3E99926C" w:rsidR="007C5227" w:rsidRPr="00BA1E44" w:rsidRDefault="002A5A29" w:rsidP="00BA1E44">
      <w:pPr>
        <w:pStyle w:val="NormalWeb"/>
        <w:spacing w:before="0" w:beforeAutospacing="0" w:after="0" w:afterAutospacing="0"/>
        <w:jc w:val="both"/>
      </w:pPr>
      <w:r w:rsidRPr="002A5A29">
        <w:rPr>
          <w:rFonts w:ascii="Calibri" w:hAnsi="Calibri" w:cs="Calibri"/>
          <w:color w:val="000000"/>
          <w:sz w:val="20"/>
          <w:szCs w:val="20"/>
        </w:rPr>
        <w:t> </w:t>
      </w:r>
    </w:p>
    <w:p w14:paraId="2FCF3538" w14:textId="77777777" w:rsidR="007C5227" w:rsidRDefault="007C5227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14:paraId="3B397A9D" w14:textId="77777777" w:rsidR="007C5227" w:rsidRDefault="007C5227" w:rsidP="007C5227">
      <w:pPr>
        <w:pStyle w:val="Textoindependiente"/>
        <w:rPr>
          <w:rFonts w:ascii="Arial" w:hAnsi="Arial" w:cs="Arial"/>
          <w:b/>
        </w:rPr>
      </w:pPr>
    </w:p>
    <w:p w14:paraId="5E69EC00" w14:textId="77777777" w:rsidR="00E95337" w:rsidRPr="00E95337" w:rsidRDefault="00E95337" w:rsidP="00E95337">
      <w:pPr>
        <w:suppressAutoHyphens w:val="0"/>
        <w:jc w:val="both"/>
        <w:rPr>
          <w:lang w:val="es-CO" w:eastAsia="es-CO"/>
        </w:rPr>
      </w:pPr>
      <w:r w:rsidRPr="00E95337">
        <w:rPr>
          <w:rFonts w:ascii="Arial" w:hAnsi="Arial" w:cs="Arial"/>
          <w:color w:val="000000"/>
          <w:lang w:val="es-CO" w:eastAsia="es-CO"/>
        </w:rPr>
        <w:t>1.Realizó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208FB310" w14:textId="77777777" w:rsidR="00E95337" w:rsidRPr="00E95337" w:rsidRDefault="00E95337" w:rsidP="00E95337">
      <w:pPr>
        <w:suppressAutoHyphens w:val="0"/>
        <w:rPr>
          <w:lang w:val="es-CO" w:eastAsia="es-CO"/>
        </w:rPr>
      </w:pPr>
    </w:p>
    <w:p w14:paraId="43D53857" w14:textId="77777777" w:rsidR="00E95337" w:rsidRPr="00E95337" w:rsidRDefault="00E95337" w:rsidP="00E95337">
      <w:pPr>
        <w:suppressAutoHyphens w:val="0"/>
        <w:jc w:val="both"/>
        <w:rPr>
          <w:lang w:val="es-CO" w:eastAsia="es-CO"/>
        </w:rPr>
      </w:pPr>
      <w:r w:rsidRPr="00E95337">
        <w:rPr>
          <w:rFonts w:ascii="Arial" w:hAnsi="Arial" w:cs="Arial"/>
          <w:color w:val="000000"/>
          <w:lang w:val="es-CO" w:eastAsia="es-CO"/>
        </w:rPr>
        <w:t xml:space="preserve">R/ Realicé las sesiones de entrenamiento de fútbol Sala con los niños, niñas y adolescentes, beneficiaros del programa </w:t>
      </w:r>
      <w:proofErr w:type="spellStart"/>
      <w:r w:rsidRPr="00E95337">
        <w:rPr>
          <w:rFonts w:ascii="Arial" w:hAnsi="Arial" w:cs="Arial"/>
          <w:color w:val="000000"/>
          <w:lang w:val="es-CO" w:eastAsia="es-CO"/>
        </w:rPr>
        <w:t>Deporvida</w:t>
      </w:r>
      <w:proofErr w:type="spellEnd"/>
      <w:r w:rsidRPr="00E95337">
        <w:rPr>
          <w:rFonts w:ascii="Arial" w:hAnsi="Arial" w:cs="Arial"/>
          <w:color w:val="000000"/>
          <w:lang w:val="es-CO" w:eastAsia="es-CO"/>
        </w:rPr>
        <w:t>, en el Polideportivo “El Pascualito” del barrio Comuneros I. </w:t>
      </w:r>
    </w:p>
    <w:p w14:paraId="65DF3F0A" w14:textId="77777777" w:rsidR="00E95337" w:rsidRPr="00E95337" w:rsidRDefault="00E95337" w:rsidP="00E95337">
      <w:pPr>
        <w:suppressAutoHyphens w:val="0"/>
        <w:rPr>
          <w:lang w:val="es-CO" w:eastAsia="es-CO"/>
        </w:rPr>
      </w:pPr>
    </w:p>
    <w:p w14:paraId="40824FE1" w14:textId="77777777" w:rsidR="00E95337" w:rsidRPr="00E95337" w:rsidRDefault="00E95337" w:rsidP="00E95337">
      <w:pPr>
        <w:suppressAutoHyphens w:val="0"/>
        <w:jc w:val="both"/>
        <w:rPr>
          <w:lang w:val="es-CO" w:eastAsia="es-CO"/>
        </w:rPr>
      </w:pPr>
      <w:r w:rsidRPr="00E95337">
        <w:rPr>
          <w:rFonts w:ascii="Arial" w:hAnsi="Arial" w:cs="Arial"/>
          <w:color w:val="000000"/>
          <w:lang w:val="es-CO" w:eastAsia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623F3E22" w14:textId="77777777" w:rsidR="00E95337" w:rsidRPr="00E95337" w:rsidRDefault="00E95337" w:rsidP="00E95337">
      <w:pPr>
        <w:suppressAutoHyphens w:val="0"/>
        <w:rPr>
          <w:lang w:val="es-CO" w:eastAsia="es-CO"/>
        </w:rPr>
      </w:pPr>
    </w:p>
    <w:p w14:paraId="2F3F7E90" w14:textId="77777777" w:rsidR="00E95337" w:rsidRPr="00E95337" w:rsidRDefault="00E95337" w:rsidP="00E95337">
      <w:pPr>
        <w:suppressAutoHyphens w:val="0"/>
        <w:jc w:val="both"/>
        <w:rPr>
          <w:lang w:val="es-CO" w:eastAsia="es-CO"/>
        </w:rPr>
      </w:pPr>
      <w:r w:rsidRPr="00E95337">
        <w:rPr>
          <w:rFonts w:ascii="Arial" w:hAnsi="Arial" w:cs="Arial"/>
          <w:color w:val="000000"/>
          <w:lang w:val="es-CO" w:eastAsia="es-CO"/>
        </w:rPr>
        <w:t xml:space="preserve">R/ Apoyó y registré la información de las sesiones de entrenamientos de los grupos del programa de las Escuelas de Formación, del Programa </w:t>
      </w:r>
      <w:proofErr w:type="spellStart"/>
      <w:r w:rsidRPr="00E95337">
        <w:rPr>
          <w:rFonts w:ascii="Arial" w:hAnsi="Arial" w:cs="Arial"/>
          <w:color w:val="000000"/>
          <w:lang w:val="es-CO" w:eastAsia="es-CO"/>
        </w:rPr>
        <w:t>Deporvida</w:t>
      </w:r>
      <w:proofErr w:type="spellEnd"/>
      <w:r w:rsidRPr="00E95337">
        <w:rPr>
          <w:rFonts w:ascii="Arial" w:hAnsi="Arial" w:cs="Arial"/>
          <w:color w:val="000000"/>
          <w:lang w:val="es-CO" w:eastAsia="es-CO"/>
        </w:rPr>
        <w:t>   </w:t>
      </w:r>
    </w:p>
    <w:p w14:paraId="31E7167B" w14:textId="77777777" w:rsidR="00E95337" w:rsidRPr="00E95337" w:rsidRDefault="00E95337" w:rsidP="00E95337">
      <w:pPr>
        <w:suppressAutoHyphens w:val="0"/>
        <w:rPr>
          <w:lang w:val="es-CO" w:eastAsia="es-CO"/>
        </w:rPr>
      </w:pPr>
    </w:p>
    <w:p w14:paraId="0956410E" w14:textId="77777777" w:rsidR="00E95337" w:rsidRPr="00E95337" w:rsidRDefault="00E95337" w:rsidP="00E95337">
      <w:pPr>
        <w:suppressAutoHyphens w:val="0"/>
        <w:jc w:val="both"/>
        <w:rPr>
          <w:lang w:val="es-CO" w:eastAsia="es-CO"/>
        </w:rPr>
      </w:pPr>
      <w:r w:rsidRPr="00E95337">
        <w:rPr>
          <w:rFonts w:ascii="Arial" w:hAnsi="Arial" w:cs="Arial"/>
          <w:color w:val="000000"/>
          <w:lang w:val="es-CO" w:eastAsia="es-CO"/>
        </w:rPr>
        <w:t>3. Asistir a las diferentes reuniones y capacitaciones programadas por el área de fomento y las propias del cargo, que sean necesarias para el desarrollo del programa.</w:t>
      </w:r>
    </w:p>
    <w:p w14:paraId="4D0A7DCB" w14:textId="77777777" w:rsidR="00E95337" w:rsidRPr="00E95337" w:rsidRDefault="00E95337" w:rsidP="00E95337">
      <w:pPr>
        <w:suppressAutoHyphens w:val="0"/>
        <w:rPr>
          <w:lang w:val="es-CO" w:eastAsia="es-CO"/>
        </w:rPr>
      </w:pPr>
    </w:p>
    <w:p w14:paraId="2688A811" w14:textId="77777777" w:rsidR="00E95337" w:rsidRPr="00E95337" w:rsidRDefault="00E95337" w:rsidP="00E95337">
      <w:pPr>
        <w:suppressAutoHyphens w:val="0"/>
        <w:jc w:val="both"/>
        <w:rPr>
          <w:lang w:val="es-CO" w:eastAsia="es-CO"/>
        </w:rPr>
      </w:pPr>
      <w:r w:rsidRPr="00E95337">
        <w:rPr>
          <w:rFonts w:ascii="Arial" w:hAnsi="Arial" w:cs="Arial"/>
          <w:color w:val="000000"/>
          <w:lang w:val="es-CO" w:eastAsia="es-CO"/>
        </w:rPr>
        <w:t xml:space="preserve">R/ Asistí de capacitación, programadas por la Coordinadora Psicosocial de la comuna 15 del Programa </w:t>
      </w:r>
      <w:proofErr w:type="spellStart"/>
      <w:r w:rsidRPr="00E95337">
        <w:rPr>
          <w:rFonts w:ascii="Arial" w:hAnsi="Arial" w:cs="Arial"/>
          <w:color w:val="000000"/>
          <w:lang w:val="es-CO" w:eastAsia="es-CO"/>
        </w:rPr>
        <w:t>Deporvida</w:t>
      </w:r>
      <w:proofErr w:type="spellEnd"/>
      <w:r w:rsidRPr="00E95337">
        <w:rPr>
          <w:rFonts w:ascii="Arial" w:hAnsi="Arial" w:cs="Arial"/>
          <w:color w:val="000000"/>
          <w:lang w:val="es-CO" w:eastAsia="es-CO"/>
        </w:rPr>
        <w:t>, se realizó un taller de Habilidades sociales, Empatía, está capacitación se realizó en el Coliseo de Hockey de la Unidad Deportiva Jaime Aparicio</w:t>
      </w:r>
    </w:p>
    <w:p w14:paraId="63A46D6A" w14:textId="77777777" w:rsidR="00E95337" w:rsidRPr="00E95337" w:rsidRDefault="00E95337" w:rsidP="00E95337">
      <w:pPr>
        <w:suppressAutoHyphens w:val="0"/>
        <w:rPr>
          <w:lang w:val="es-CO" w:eastAsia="es-CO"/>
        </w:rPr>
      </w:pPr>
    </w:p>
    <w:p w14:paraId="36066229" w14:textId="77777777" w:rsidR="00E95337" w:rsidRPr="00E95337" w:rsidRDefault="00E95337" w:rsidP="00E95337">
      <w:pPr>
        <w:suppressAutoHyphens w:val="0"/>
        <w:jc w:val="both"/>
        <w:rPr>
          <w:lang w:val="es-CO" w:eastAsia="es-CO"/>
        </w:rPr>
      </w:pPr>
      <w:r w:rsidRPr="00E95337">
        <w:rPr>
          <w:rFonts w:ascii="Arial" w:hAnsi="Arial" w:cs="Arial"/>
          <w:color w:val="000000"/>
          <w:lang w:val="es-CO" w:eastAsia="es-CO"/>
        </w:rPr>
        <w:t>4. Realizar tareas de apoyo en las actividades operativas, logísticas o asistenciales de carácter misional de la Secretaría de Deporte y Recreación, en el cumplimiento del objeto contractual</w:t>
      </w:r>
    </w:p>
    <w:p w14:paraId="2DF092E4" w14:textId="77777777" w:rsidR="00E95337" w:rsidRPr="00E95337" w:rsidRDefault="00E95337" w:rsidP="00E95337">
      <w:pPr>
        <w:suppressAutoHyphens w:val="0"/>
        <w:rPr>
          <w:lang w:val="es-CO" w:eastAsia="es-CO"/>
        </w:rPr>
      </w:pPr>
    </w:p>
    <w:p w14:paraId="0140000F" w14:textId="77777777" w:rsidR="00E95337" w:rsidRPr="00E95337" w:rsidRDefault="00E95337" w:rsidP="00E95337">
      <w:pPr>
        <w:suppressAutoHyphens w:val="0"/>
        <w:jc w:val="both"/>
        <w:rPr>
          <w:lang w:val="es-CO" w:eastAsia="es-CO"/>
        </w:rPr>
      </w:pPr>
      <w:r w:rsidRPr="00E95337">
        <w:rPr>
          <w:rFonts w:ascii="Arial" w:hAnsi="Arial" w:cs="Arial"/>
          <w:color w:val="000000"/>
          <w:lang w:val="es-CO" w:eastAsia="es-CO"/>
        </w:rPr>
        <w:t>R/ No realicé esta actividad en este periodo.</w:t>
      </w:r>
    </w:p>
    <w:p w14:paraId="0F4F0104" w14:textId="77777777" w:rsidR="00E95337" w:rsidRPr="00E95337" w:rsidRDefault="00E95337" w:rsidP="00E95337">
      <w:pPr>
        <w:suppressAutoHyphens w:val="0"/>
        <w:rPr>
          <w:lang w:val="es-CO" w:eastAsia="es-CO"/>
        </w:rPr>
      </w:pPr>
    </w:p>
    <w:p w14:paraId="64E6A775" w14:textId="77777777" w:rsidR="00E95337" w:rsidRPr="00E95337" w:rsidRDefault="00E95337" w:rsidP="00E95337">
      <w:pPr>
        <w:suppressAutoHyphens w:val="0"/>
        <w:jc w:val="both"/>
        <w:rPr>
          <w:lang w:val="es-CO" w:eastAsia="es-CO"/>
        </w:rPr>
      </w:pPr>
      <w:r w:rsidRPr="00E95337">
        <w:rPr>
          <w:rFonts w:ascii="Arial" w:hAnsi="Arial" w:cs="Arial"/>
          <w:color w:val="000000"/>
          <w:lang w:val="es-CO" w:eastAsia="es-CO"/>
        </w:rPr>
        <w:t>5. Las demás relacionadas con el desarrollo del objeto contractual”.</w:t>
      </w:r>
    </w:p>
    <w:p w14:paraId="7FB310E6" w14:textId="77777777" w:rsidR="00E95337" w:rsidRPr="00E95337" w:rsidRDefault="00E95337" w:rsidP="00E95337">
      <w:pPr>
        <w:suppressAutoHyphens w:val="0"/>
        <w:rPr>
          <w:lang w:val="es-CO" w:eastAsia="es-CO"/>
        </w:rPr>
      </w:pPr>
    </w:p>
    <w:p w14:paraId="139C448A" w14:textId="77777777" w:rsidR="00E95337" w:rsidRPr="00E95337" w:rsidRDefault="00E95337" w:rsidP="00E95337">
      <w:pPr>
        <w:suppressAutoHyphens w:val="0"/>
        <w:jc w:val="both"/>
        <w:rPr>
          <w:lang w:val="es-CO" w:eastAsia="es-CO"/>
        </w:rPr>
      </w:pPr>
      <w:r w:rsidRPr="00E95337">
        <w:rPr>
          <w:rFonts w:ascii="Arial" w:hAnsi="Arial" w:cs="Arial"/>
          <w:color w:val="000000"/>
          <w:lang w:val="es-CO" w:eastAsia="es-CO"/>
        </w:rPr>
        <w:t>R/ Brindé apoyo en la iniciación y formación deportiva de los niños, niñas y adolescentes de la comuna 15, en la disciplina de futbol sala</w:t>
      </w:r>
    </w:p>
    <w:p w14:paraId="703A4F91" w14:textId="77777777" w:rsidR="00D53260" w:rsidRDefault="00D53260" w:rsidP="002020A3">
      <w:pPr>
        <w:suppressAutoHyphens w:val="0"/>
        <w:jc w:val="both"/>
        <w:rPr>
          <w:rFonts w:ascii="Arial" w:hAnsi="Arial" w:cs="Arial"/>
        </w:rPr>
      </w:pPr>
    </w:p>
    <w:p w14:paraId="39CDDF20" w14:textId="77777777" w:rsidR="00D53260" w:rsidRDefault="00D53260" w:rsidP="002020A3">
      <w:pPr>
        <w:suppressAutoHyphens w:val="0"/>
        <w:jc w:val="both"/>
        <w:rPr>
          <w:rFonts w:ascii="Arial" w:hAnsi="Arial" w:cs="Arial"/>
        </w:rPr>
      </w:pPr>
    </w:p>
    <w:p w14:paraId="20C258A9" w14:textId="080B6FD4" w:rsidR="00411132" w:rsidRDefault="002020A3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a los </w:t>
      </w:r>
      <w:r w:rsidR="006A2B9C">
        <w:rPr>
          <w:rFonts w:ascii="Arial" w:hAnsi="Arial" w:cs="Arial"/>
        </w:rPr>
        <w:t>2</w:t>
      </w:r>
      <w:r w:rsidR="0084763A">
        <w:rPr>
          <w:rFonts w:ascii="Arial" w:hAnsi="Arial" w:cs="Arial"/>
        </w:rPr>
        <w:t xml:space="preserve">5 </w:t>
      </w:r>
      <w:r w:rsidRPr="00A82B09">
        <w:rPr>
          <w:rFonts w:ascii="Arial" w:hAnsi="Arial" w:cs="Arial"/>
        </w:rPr>
        <w:t xml:space="preserve">días del mes de </w:t>
      </w:r>
      <w:r w:rsidR="006A2B9C">
        <w:rPr>
          <w:rFonts w:ascii="Arial" w:hAnsi="Arial" w:cs="Arial"/>
        </w:rPr>
        <w:t>abril</w:t>
      </w:r>
      <w:r w:rsidRPr="00A82B09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08BBF710" w14:textId="603B0F9B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5B23CD60" w14:textId="5CA5A340" w:rsidR="006A2B9C" w:rsidRDefault="006A2B9C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25C738A6" w14:textId="4A1AB3FA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695CE790" w14:textId="77777777" w:rsidR="006A2B9C" w:rsidRPr="00A82B09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482DB01D" w14:textId="77777777" w:rsidR="006E3A73" w:rsidRDefault="006E3A73" w:rsidP="006F2DEB">
      <w:pPr>
        <w:pStyle w:val="Textoindependiente"/>
        <w:rPr>
          <w:rFonts w:ascii="Arial" w:hAnsi="Arial" w:cs="Arial"/>
          <w:color w:val="000000"/>
        </w:rPr>
      </w:pPr>
    </w:p>
    <w:p w14:paraId="2A5FA02D" w14:textId="708A1898" w:rsidR="006E3A73" w:rsidRDefault="006E3A73" w:rsidP="006F2DEB">
      <w:pPr>
        <w:pStyle w:val="Textoindependiente"/>
        <w:rPr>
          <w:rFonts w:ascii="Arial" w:hAnsi="Arial" w:cs="Arial"/>
          <w:color w:val="000000"/>
        </w:rPr>
      </w:pPr>
    </w:p>
    <w:p w14:paraId="5AD013D9" w14:textId="5F4B5B9A" w:rsidR="004802B0" w:rsidRPr="00A82B09" w:rsidRDefault="00D53260" w:rsidP="006F2DEB">
      <w:pPr>
        <w:pStyle w:val="Textoindependient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</w:t>
      </w:r>
      <w:r w:rsidRPr="00492AFB">
        <w:rPr>
          <w:noProof/>
          <w:lang w:val="es-CO" w:eastAsia="es-CO"/>
        </w:rPr>
        <w:drawing>
          <wp:inline distT="0" distB="0" distL="0" distR="0" wp14:anchorId="14EEEFEA" wp14:editId="2D76B276">
            <wp:extent cx="2324100" cy="4381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 xml:space="preserve">             </w:t>
      </w:r>
    </w:p>
    <w:p w14:paraId="7B965E78" w14:textId="700B84F4" w:rsidR="0063798C" w:rsidRPr="00D53260" w:rsidRDefault="00E95337" w:rsidP="00D53260">
      <w:pPr>
        <w:jc w:val="center"/>
      </w:pPr>
      <w:bookmarkStart w:id="0" w:name="_GoBack"/>
      <w:r>
        <w:t>ASMED CAICEDO ANGULO</w:t>
      </w:r>
    </w:p>
    <w:bookmarkEnd w:id="0"/>
    <w:p w14:paraId="52B31E59" w14:textId="470835CF" w:rsidR="003A55A7" w:rsidRPr="00D53260" w:rsidRDefault="00D743F1" w:rsidP="00D53260">
      <w:pPr>
        <w:jc w:val="center"/>
      </w:pPr>
      <w:r w:rsidRPr="00D53260">
        <w:t>CEDULA</w:t>
      </w:r>
      <w:r w:rsidR="0074664D" w:rsidRPr="00D53260">
        <w:t xml:space="preserve"> </w:t>
      </w:r>
      <w:r w:rsidR="00D53260" w:rsidRPr="00D53260">
        <w:t>16.729.096</w:t>
      </w:r>
    </w:p>
    <w:p w14:paraId="3CA026CE" w14:textId="276DCD6B" w:rsidR="00B10B35" w:rsidRPr="00D53260" w:rsidRDefault="00CA5E7F" w:rsidP="00D53260">
      <w:pPr>
        <w:jc w:val="center"/>
      </w:pPr>
      <w:r w:rsidRPr="00D53260">
        <w:t>CONTRATISTA</w:t>
      </w:r>
    </w:p>
    <w:sectPr w:rsidR="00B10B35" w:rsidRPr="00D53260" w:rsidSect="005324F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4DD33D" w14:textId="77777777" w:rsidR="00F91F27" w:rsidRDefault="00F91F27">
      <w:r>
        <w:separator/>
      </w:r>
    </w:p>
  </w:endnote>
  <w:endnote w:type="continuationSeparator" w:id="0">
    <w:p w14:paraId="57A24BAC" w14:textId="77777777" w:rsidR="00F91F27" w:rsidRDefault="00F91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086422" w14:textId="77777777" w:rsidR="00F91F27" w:rsidRDefault="00F91F27">
      <w:r>
        <w:separator/>
      </w:r>
    </w:p>
  </w:footnote>
  <w:footnote w:type="continuationSeparator" w:id="0">
    <w:p w14:paraId="53848E38" w14:textId="77777777" w:rsidR="00F91F27" w:rsidRDefault="00F91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122BBD24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6A2B9C" w:rsidRPr="0092241A">
      <w:rPr>
        <w:rFonts w:ascii="Arial" w:hAnsi="Arial" w:cs="Arial"/>
        <w:b/>
        <w:bCs/>
        <w:lang w:val="es-MX"/>
      </w:rPr>
      <w:t>416</w:t>
    </w:r>
    <w:r w:rsidR="0092241A" w:rsidRPr="0092241A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.010.26.1.</w:t>
    </w:r>
    <w:r w:rsidR="002D52C7" w:rsidRPr="002D52C7">
      <w:rPr>
        <w:b/>
      </w:rPr>
      <w:t>0498</w:t>
    </w:r>
    <w:r w:rsidR="002D52C7">
      <w:rPr>
        <w:rFonts w:ascii="Arial" w:hAnsi="Arial" w:cs="Arial"/>
        <w:b/>
        <w:bCs/>
        <w:lang w:val="es-MX"/>
      </w:rPr>
      <w:t>-</w:t>
    </w:r>
    <w:r w:rsidR="006A2B9C" w:rsidRPr="0092241A">
      <w:rPr>
        <w:rFonts w:ascii="Arial" w:hAnsi="Arial" w:cs="Arial"/>
        <w:b/>
        <w:bCs/>
        <w:lang w:val="es-MX"/>
      </w:rPr>
      <w:t>202</w:t>
    </w:r>
    <w:r w:rsidR="0084763A"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10"/>
  </w:num>
  <w:num w:numId="7">
    <w:abstractNumId w:val="20"/>
  </w:num>
  <w:num w:numId="8">
    <w:abstractNumId w:val="19"/>
  </w:num>
  <w:num w:numId="9">
    <w:abstractNumId w:val="17"/>
  </w:num>
  <w:num w:numId="10">
    <w:abstractNumId w:val="15"/>
  </w:num>
  <w:num w:numId="11">
    <w:abstractNumId w:val="3"/>
  </w:num>
  <w:num w:numId="12">
    <w:abstractNumId w:val="14"/>
  </w:num>
  <w:num w:numId="13">
    <w:abstractNumId w:val="21"/>
  </w:num>
  <w:num w:numId="14">
    <w:abstractNumId w:val="12"/>
  </w:num>
  <w:num w:numId="15">
    <w:abstractNumId w:val="13"/>
  </w:num>
  <w:num w:numId="16">
    <w:abstractNumId w:val="11"/>
    <w:lvlOverride w:ilvl="0">
      <w:lvl w:ilvl="0">
        <w:numFmt w:val="decimal"/>
        <w:lvlText w:val="%1."/>
        <w:lvlJc w:val="left"/>
      </w:lvl>
    </w:lvlOverride>
  </w:num>
  <w:num w:numId="17">
    <w:abstractNumId w:val="16"/>
    <w:lvlOverride w:ilvl="0">
      <w:lvl w:ilvl="0">
        <w:numFmt w:val="decimal"/>
        <w:lvlText w:val="%1."/>
        <w:lvlJc w:val="left"/>
      </w:lvl>
    </w:lvlOverride>
  </w:num>
  <w:num w:numId="18">
    <w:abstractNumId w:val="18"/>
    <w:lvlOverride w:ilvl="0">
      <w:lvl w:ilvl="0">
        <w:numFmt w:val="decimal"/>
        <w:lvlText w:val="%1."/>
        <w:lvlJc w:val="left"/>
      </w:lvl>
    </w:lvlOverride>
  </w:num>
  <w:num w:numId="19">
    <w:abstractNumId w:val="22"/>
    <w:lvlOverride w:ilvl="0">
      <w:lvl w:ilvl="0">
        <w:numFmt w:val="decimal"/>
        <w:lvlText w:val="%1."/>
        <w:lvlJc w:val="left"/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ES" w:vendorID="64" w:dllVersion="131078" w:nlCheck="1" w:checkStyle="0"/>
  <w:activeWritingStyle w:appName="MSWord" w:lang="es-CO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2C7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57A01"/>
    <w:rsid w:val="005600E2"/>
    <w:rsid w:val="00560D48"/>
    <w:rsid w:val="005637DD"/>
    <w:rsid w:val="00571876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3F85"/>
    <w:rsid w:val="00625591"/>
    <w:rsid w:val="00625C69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4A81"/>
    <w:rsid w:val="009450F6"/>
    <w:rsid w:val="0094587F"/>
    <w:rsid w:val="00955F74"/>
    <w:rsid w:val="009620A3"/>
    <w:rsid w:val="00965812"/>
    <w:rsid w:val="009660FA"/>
    <w:rsid w:val="009705D6"/>
    <w:rsid w:val="0097618A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6001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58EA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63FB0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3260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5337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1F27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F882C-5A38-4C60-88F5-7B648F3FB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982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Lina Gallego</cp:lastModifiedBy>
  <cp:revision>2</cp:revision>
  <cp:lastPrinted>2023-04-12T14:19:00Z</cp:lastPrinted>
  <dcterms:created xsi:type="dcterms:W3CDTF">2025-04-16T23:02:00Z</dcterms:created>
  <dcterms:modified xsi:type="dcterms:W3CDTF">2025-04-16T23:02:00Z</dcterms:modified>
</cp:coreProperties>
</file>